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F22C2" w14:textId="0FB2A5A6" w:rsidR="00026135" w:rsidRDefault="00026135" w:rsidP="006C32FC">
      <w:pPr>
        <w:pStyle w:val="Nagwek1"/>
        <w:shd w:val="clear" w:color="auto" w:fill="C6D9F1" w:themeFill="text2" w:themeFillTint="33"/>
        <w:tabs>
          <w:tab w:val="right" w:pos="9070"/>
        </w:tabs>
        <w:spacing w:before="0" w:after="480" w:line="240" w:lineRule="auto"/>
        <w:rPr>
          <w:rFonts w:ascii="Calibri" w:eastAsia="Times New Roman" w:hAnsi="Calibri" w:cs="Calibri"/>
          <w:bCs w:val="0"/>
          <w:color w:val="auto"/>
          <w:szCs w:val="20"/>
        </w:rPr>
      </w:pPr>
      <w:bookmarkStart w:id="0" w:name="_Toc516738912"/>
      <w:bookmarkStart w:id="1" w:name="_Toc23926984"/>
      <w:r w:rsidRPr="00AE45BC">
        <w:rPr>
          <w:noProof/>
          <w:color w:val="365F91"/>
          <w:lang w:eastAsia="pl-PL"/>
        </w:rPr>
        <w:drawing>
          <wp:anchor distT="0" distB="0" distL="114300" distR="114300" simplePos="0" relativeHeight="251659264" behindDoc="0" locked="1" layoutInCell="1" allowOverlap="1" wp14:anchorId="16556C33" wp14:editId="42422152">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 w:name="_Ref528247246"/>
      <w:bookmarkStart w:id="3" w:name="_Toc528334785"/>
      <w:bookmarkStart w:id="4" w:name="_Toc19182899"/>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2"/>
      <w:bookmarkEnd w:id="3"/>
      <w:bookmarkEnd w:id="4"/>
      <w:r w:rsidRPr="00FD2948">
        <w:rPr>
          <w:color w:val="auto"/>
        </w:rPr>
        <w:t>8 DO SWZ – WYKAZ OSÓB</w:t>
      </w:r>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POST/DYS/OR/OZ/</w:t>
      </w:r>
      <w:r w:rsidR="00F862B6">
        <w:rPr>
          <w:rFonts w:cs="Calibri"/>
          <w:caps/>
          <w:color w:val="auto"/>
          <w:kern w:val="28"/>
        </w:rPr>
        <w:t>03273</w:t>
      </w:r>
      <w:r w:rsidRPr="00B172A9">
        <w:rPr>
          <w:rFonts w:ascii="Calibri" w:eastAsia="Times New Roman" w:hAnsi="Calibri" w:cs="Calibri"/>
          <w:bCs w:val="0"/>
          <w:color w:val="auto"/>
          <w:szCs w:val="20"/>
        </w:rPr>
        <w:t>/</w:t>
      </w:r>
      <w:r w:rsidR="008B703D" w:rsidRPr="00B172A9">
        <w:rPr>
          <w:rFonts w:ascii="Calibri" w:eastAsia="Times New Roman" w:hAnsi="Calibri" w:cs="Calibri"/>
          <w:bCs w:val="0"/>
          <w:color w:val="auto"/>
          <w:szCs w:val="20"/>
        </w:rPr>
        <w:t>202</w:t>
      </w:r>
      <w:r w:rsidR="00E717ED">
        <w:rPr>
          <w:rFonts w:ascii="Calibri" w:eastAsia="Times New Roman" w:hAnsi="Calibri" w:cs="Calibri"/>
          <w:bCs w:val="0"/>
          <w:color w:val="auto"/>
          <w:szCs w:val="20"/>
        </w:rPr>
        <w:t>4</w:t>
      </w:r>
    </w:p>
    <w:tbl>
      <w:tblPr>
        <w:tblStyle w:val="Tabela-Siatka"/>
        <w:tblW w:w="904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685"/>
      </w:tblGrid>
      <w:tr w:rsidR="00026135" w:rsidRPr="006B56FD" w14:paraId="15AFDA46" w14:textId="77777777" w:rsidTr="006C32FC">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0"/>
    <w:bookmarkEnd w:id="1"/>
    <w:p w14:paraId="30522713" w14:textId="1152A38D"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862B6" w:rsidRPr="00F862B6">
        <w:rPr>
          <w:rFonts w:ascii="Calibri" w:hAnsi="Calibri" w:cs="Arial"/>
          <w:b/>
          <w:bCs/>
          <w:i/>
          <w:snapToGrid w:val="0"/>
          <w:color w:val="000000"/>
          <w:sz w:val="22"/>
          <w:szCs w:val="22"/>
        </w:rPr>
        <w:t xml:space="preserve">Budowa przyłączy kablowych </w:t>
      </w:r>
      <w:proofErr w:type="spellStart"/>
      <w:r w:rsidR="00F862B6" w:rsidRPr="00F862B6">
        <w:rPr>
          <w:rFonts w:ascii="Calibri" w:hAnsi="Calibri" w:cs="Arial"/>
          <w:b/>
          <w:bCs/>
          <w:i/>
          <w:snapToGrid w:val="0"/>
          <w:color w:val="000000"/>
          <w:sz w:val="22"/>
          <w:szCs w:val="22"/>
        </w:rPr>
        <w:t>nN</w:t>
      </w:r>
      <w:proofErr w:type="spellEnd"/>
      <w:r w:rsidR="00F862B6" w:rsidRPr="00F862B6">
        <w:rPr>
          <w:rFonts w:ascii="Calibri" w:hAnsi="Calibri" w:cs="Arial"/>
          <w:b/>
          <w:bCs/>
          <w:i/>
          <w:snapToGrid w:val="0"/>
          <w:color w:val="000000"/>
          <w:sz w:val="22"/>
          <w:szCs w:val="22"/>
        </w:rPr>
        <w:t xml:space="preserve"> na terenie Rejonu Energetycznego Rzeszów – Rzeszów (ul. Pogwizdowska, ul. Lubelska) - 2 części</w:t>
      </w:r>
      <w:bookmarkStart w:id="5" w:name="_GoBack"/>
      <w:bookmarkEnd w:id="5"/>
      <w:r w:rsidR="00FD2948" w:rsidRPr="0081289A">
        <w:rPr>
          <w:rFonts w:asciiTheme="minorHAnsi" w:hAnsiTheme="minorHAnsi" w:cstheme="minorHAnsi"/>
          <w:sz w:val="22"/>
          <w:szCs w:val="22"/>
        </w:rPr>
        <w:t>”, oświadczamy</w:t>
      </w:r>
      <w:r w:rsidR="00FD2948" w:rsidRPr="00FD2948">
        <w:rPr>
          <w:rFonts w:asciiTheme="minorHAnsi" w:hAnsiTheme="minorHAnsi" w:cstheme="minorHAnsi"/>
          <w:sz w:val="22"/>
          <w:szCs w:val="22"/>
        </w:rPr>
        <w:t>,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69B05B06" w:rsidR="000F1B25" w:rsidRPr="000F1B25" w:rsidRDefault="000F1B25" w:rsidP="00AD3AA7">
      <w:pPr>
        <w:pStyle w:val="opis"/>
        <w:spacing w:after="240" w:line="240" w:lineRule="auto"/>
        <w:ind w:left="0" w:right="-286"/>
        <w:rPr>
          <w:rFonts w:ascii="Calibri" w:hAnsi="Calibri" w:cs="Calibri"/>
          <w:sz w:val="18"/>
          <w:szCs w:val="22"/>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6" w:name="_Toc18342848"/>
      <w:bookmarkStart w:id="7" w:name="_Toc54073231"/>
      <w:bookmarkStart w:id="8" w:name="_Toc57057714"/>
      <w:bookmarkStart w:id="9" w:name="_Toc57122890"/>
      <w:bookmarkStart w:id="10" w:name="_Toc57637479"/>
      <w:r w:rsidRPr="00FD2948">
        <w:rPr>
          <w:rFonts w:cs="Calibri"/>
          <w:i/>
          <w:sz w:val="16"/>
          <w:szCs w:val="18"/>
        </w:rPr>
        <w:t>UWAGA: Należy dostosować ilość wierszy do ilości wymaganych osób</w:t>
      </w:r>
      <w:bookmarkEnd w:id="6"/>
      <w:bookmarkEnd w:id="7"/>
      <w:bookmarkEnd w:id="8"/>
      <w:bookmarkEnd w:id="9"/>
      <w:bookmarkEnd w:id="10"/>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265C05">
      <w:footerReference w:type="default" r:id="rId14"/>
      <w:headerReference w:type="first" r:id="rId15"/>
      <w:pgSz w:w="11906" w:h="16838" w:code="9"/>
      <w:pgMar w:top="964" w:right="1418"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E1124" w14:textId="77777777" w:rsidR="00141692" w:rsidRDefault="00141692" w:rsidP="004A302B">
      <w:pPr>
        <w:spacing w:line="240" w:lineRule="auto"/>
      </w:pPr>
      <w:r>
        <w:separator/>
      </w:r>
    </w:p>
  </w:endnote>
  <w:endnote w:type="continuationSeparator" w:id="0">
    <w:p w14:paraId="08706567" w14:textId="77777777" w:rsidR="00141692" w:rsidRDefault="0014169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1B2F8" w14:textId="77777777" w:rsidR="00141692" w:rsidRDefault="00141692" w:rsidP="004A302B">
      <w:pPr>
        <w:spacing w:line="240" w:lineRule="auto"/>
      </w:pPr>
      <w:r>
        <w:separator/>
      </w:r>
    </w:p>
  </w:footnote>
  <w:footnote w:type="continuationSeparator" w:id="0">
    <w:p w14:paraId="24666AE3" w14:textId="77777777" w:rsidR="00141692" w:rsidRDefault="00141692"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0CB012CA" w:rsidR="00BB4FE7" w:rsidRPr="00BB4FE7" w:rsidRDefault="00BB4FE7" w:rsidP="00D577AD">
    <w:pPr>
      <w:pStyle w:val="Nagwek"/>
      <w:tabs>
        <w:tab w:val="left" w:pos="2580"/>
        <w:tab w:val="left" w:pos="2985"/>
      </w:tabs>
      <w:spacing w:after="840"/>
      <w:jc w:val="center"/>
      <w:rPr>
        <w:rFonts w:asciiTheme="minorHAnsi" w:hAnsiTheme="minorHAnsi"/>
        <w:b/>
        <w:bCs/>
        <w:color w:val="1F497D" w:themeColor="text2"/>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2"/>
  </w:num>
  <w:num w:numId="2">
    <w:abstractNumId w:val="9"/>
  </w:num>
  <w:num w:numId="3">
    <w:abstractNumId w:val="4"/>
  </w:num>
  <w:num w:numId="4">
    <w:abstractNumId w:val="36"/>
  </w:num>
  <w:num w:numId="5">
    <w:abstractNumId w:val="19"/>
  </w:num>
  <w:num w:numId="6">
    <w:abstractNumId w:val="14"/>
  </w:num>
  <w:num w:numId="7">
    <w:abstractNumId w:val="27"/>
  </w:num>
  <w:num w:numId="8">
    <w:abstractNumId w:val="44"/>
  </w:num>
  <w:num w:numId="9">
    <w:abstractNumId w:val="12"/>
  </w:num>
  <w:num w:numId="10">
    <w:abstractNumId w:val="33"/>
  </w:num>
  <w:num w:numId="11">
    <w:abstractNumId w:val="24"/>
  </w:num>
  <w:num w:numId="12">
    <w:abstractNumId w:val="18"/>
  </w:num>
  <w:num w:numId="13">
    <w:abstractNumId w:val="10"/>
  </w:num>
  <w:num w:numId="14">
    <w:abstractNumId w:val="25"/>
  </w:num>
  <w:num w:numId="15">
    <w:abstractNumId w:val="35"/>
  </w:num>
  <w:num w:numId="16">
    <w:abstractNumId w:val="32"/>
  </w:num>
  <w:num w:numId="17">
    <w:abstractNumId w:val="45"/>
  </w:num>
  <w:num w:numId="18">
    <w:abstractNumId w:val="16"/>
  </w:num>
  <w:num w:numId="19">
    <w:abstractNumId w:val="5"/>
  </w:num>
  <w:num w:numId="20">
    <w:abstractNumId w:val="2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47"/>
  </w:num>
  <w:num w:numId="24">
    <w:abstractNumId w:val="8"/>
  </w:num>
  <w:num w:numId="25">
    <w:abstractNumId w:val="20"/>
  </w:num>
  <w:num w:numId="26">
    <w:abstractNumId w:val="13"/>
  </w:num>
  <w:num w:numId="27">
    <w:abstractNumId w:val="23"/>
  </w:num>
  <w:num w:numId="28">
    <w:abstractNumId w:val="6"/>
  </w:num>
  <w:num w:numId="29">
    <w:abstractNumId w:val="21"/>
  </w:num>
  <w:num w:numId="30">
    <w:abstractNumId w:val="28"/>
  </w:num>
  <w:num w:numId="31">
    <w:abstractNumId w:val="26"/>
  </w:num>
  <w:num w:numId="32">
    <w:abstractNumId w:val="31"/>
  </w:num>
  <w:num w:numId="33">
    <w:abstractNumId w:val="34"/>
  </w:num>
  <w:num w:numId="34">
    <w:abstractNumId w:val="15"/>
  </w:num>
  <w:num w:numId="35">
    <w:abstractNumId w:val="17"/>
  </w:num>
  <w:num w:numId="36">
    <w:abstractNumId w:val="3"/>
  </w:num>
  <w:num w:numId="37">
    <w:abstractNumId w:val="42"/>
  </w:num>
  <w:num w:numId="38">
    <w:abstractNumId w:val="39"/>
  </w:num>
  <w:num w:numId="39">
    <w:abstractNumId w:val="46"/>
  </w:num>
  <w:num w:numId="40">
    <w:abstractNumId w:val="37"/>
  </w:num>
  <w:num w:numId="41">
    <w:abstractNumId w:val="3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41"/>
  </w:num>
  <w:num w:numId="47">
    <w:abstractNumId w:val="40"/>
  </w:num>
  <w:num w:numId="48">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6EA"/>
    <w:rsid w:val="0011796C"/>
    <w:rsid w:val="001212B3"/>
    <w:rsid w:val="001228DC"/>
    <w:rsid w:val="00122C4C"/>
    <w:rsid w:val="0012465E"/>
    <w:rsid w:val="0012511B"/>
    <w:rsid w:val="001265E4"/>
    <w:rsid w:val="001270AE"/>
    <w:rsid w:val="00131A23"/>
    <w:rsid w:val="001355C1"/>
    <w:rsid w:val="001402AB"/>
    <w:rsid w:val="001407D1"/>
    <w:rsid w:val="00141692"/>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4B24"/>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4B8"/>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89A"/>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E7E90"/>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8BA"/>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15C"/>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4CA4"/>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862B6"/>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POST/DYS/OR/OZ/03273/2024                         </dmsv2SWPP2ObjectNumber>
    <dmsv2SWPP2SumMD5 xmlns="http://schemas.microsoft.com/sharepoint/v3">d4d622fb8756ca8c07917fc096e50207</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21029032</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AEASQFSYQUA4-848585078-4440</_dlc_DocId>
    <_dlc_DocIdUrl xmlns="a19cb1c7-c5c7-46d4-85ae-d83685407bba">
      <Url>https://swpp2.dms.gkpge.pl/sites/32/_layouts/15/DocIdRedir.aspx?ID=AEASQFSYQUA4-848585078-4440</Url>
      <Description>AEASQFSYQUA4-848585078-4440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7434-85F2-4E8F-B819-37158DC41208}">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3C55354D-BC59-4ECF-B2A1-334CA250CF9D}"/>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6785865-2A21-46C1-A8D9-6A70FC60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1380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3</cp:revision>
  <cp:lastPrinted>2020-02-27T07:25:00Z</cp:lastPrinted>
  <dcterms:created xsi:type="dcterms:W3CDTF">2024-10-21T09:09:00Z</dcterms:created>
  <dcterms:modified xsi:type="dcterms:W3CDTF">2024-11-13T06:47:00Z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3d1aeb7f-6d0f-433b-9c00-3ad14a3f31b7</vt:lpwstr>
  </property>
</Properties>
</file>